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3AF7B" w14:textId="61D02253" w:rsidR="00D001F2" w:rsidRPr="00B910B1" w:rsidRDefault="00B910B1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  <w:r w:rsidRPr="00B910B1">
        <w:rPr>
          <w:rFonts w:asciiTheme="minorHAnsi" w:hAnsiTheme="minorHAnsi" w:cstheme="minorHAnsi"/>
          <w:sz w:val="22"/>
          <w:szCs w:val="22"/>
        </w:rPr>
        <w:pict w14:anchorId="4E07F1AA">
          <v:group id="_x0000_s1034" style="position:absolute;margin-left:180.45pt;margin-top:596.2pt;width:.6pt;height:89.5pt;z-index:-251658752;mso-position-horizontal-relative:page;mso-position-vertical-relative:page" coordorigin="3609,11924" coordsize="12,1790">
            <v:shape id="_x0000_s1036" style="position:absolute;left:3615;top:11930;width:0;height:1382" coordorigin="3615,11930" coordsize="0,1382" path="m3615,11930r,1382e" filled="f" strokeweight=".58pt">
              <v:path arrowok="t"/>
            </v:shape>
            <v:shape id="_x0000_s1035" style="position:absolute;left:3615;top:13312;width:0;height:396" coordorigin="3615,13312" coordsize="0,396" path="m3615,13312r,396e" filled="f" strokeweight=".58pt">
              <v:path arrowok="t"/>
            </v:shape>
            <w10:wrap anchorx="page" anchory="page"/>
          </v:group>
        </w:pic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5"/>
        <w:gridCol w:w="7400"/>
      </w:tblGrid>
      <w:tr w:rsidR="00B910B1" w:rsidRPr="00B910B1" w14:paraId="466181A0" w14:textId="77777777">
        <w:trPr>
          <w:trHeight w:hRule="exact" w:val="2044"/>
        </w:trPr>
        <w:tc>
          <w:tcPr>
            <w:tcW w:w="271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47537C1" w14:textId="77777777" w:rsidR="00B910B1" w:rsidRPr="00B910B1" w:rsidRDefault="00B910B1">
            <w:pPr>
              <w:spacing w:before="95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hAnsiTheme="minorHAnsi" w:cstheme="minorHAnsi"/>
                <w:sz w:val="22"/>
                <w:szCs w:val="22"/>
              </w:rPr>
              <w:t>Kanye Ochoa</w:t>
            </w:r>
          </w:p>
          <w:p w14:paraId="3A21B6D7" w14:textId="7C4A964E" w:rsidR="00D001F2" w:rsidRPr="00B910B1" w:rsidRDefault="00B910B1">
            <w:pPr>
              <w:spacing w:before="95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B910B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ith Place</w:t>
            </w:r>
          </w:p>
          <w:p w14:paraId="3A702C0D" w14:textId="77777777" w:rsidR="00D001F2" w:rsidRPr="00B910B1" w:rsidRDefault="00B910B1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anu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</w:p>
        </w:tc>
        <w:tc>
          <w:tcPr>
            <w:tcW w:w="740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C56AF4F" w14:textId="77777777" w:rsidR="00D001F2" w:rsidRPr="00B910B1" w:rsidRDefault="00D001F2">
            <w:pPr>
              <w:spacing w:before="6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905992" w14:textId="77777777" w:rsidR="00D001F2" w:rsidRPr="00B910B1" w:rsidRDefault="00B910B1">
            <w:pPr>
              <w:ind w:left="44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eastAsia="Arial" w:hAnsiTheme="minorHAnsi" w:cstheme="minorHAnsi"/>
                <w:w w:val="119"/>
                <w:sz w:val="22"/>
                <w:szCs w:val="22"/>
              </w:rPr>
              <w:t>Perso</w:t>
            </w:r>
            <w:r w:rsidRPr="00B910B1">
              <w:rPr>
                <w:rFonts w:asciiTheme="minorHAnsi" w:eastAsia="Arial" w:hAnsiTheme="minorHAnsi" w:cstheme="minorHAnsi"/>
                <w:spacing w:val="1"/>
                <w:w w:val="119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w w:val="119"/>
                <w:sz w:val="22"/>
                <w:szCs w:val="22"/>
              </w:rPr>
              <w:t>al</w:t>
            </w:r>
            <w:r w:rsidRPr="00B910B1">
              <w:rPr>
                <w:rFonts w:asciiTheme="minorHAnsi" w:eastAsia="Arial" w:hAnsiTheme="minorHAnsi" w:cstheme="minorHAnsi"/>
                <w:spacing w:val="15"/>
                <w:w w:val="119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w w:val="124"/>
                <w:sz w:val="22"/>
                <w:szCs w:val="22"/>
              </w:rPr>
              <w:t>Prof</w:t>
            </w:r>
            <w:r w:rsidRPr="00B910B1">
              <w:rPr>
                <w:rFonts w:asciiTheme="minorHAnsi" w:eastAsia="Arial" w:hAnsiTheme="minorHAnsi" w:cstheme="minorHAnsi"/>
                <w:spacing w:val="2"/>
                <w:w w:val="124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w w:val="128"/>
                <w:sz w:val="22"/>
                <w:szCs w:val="22"/>
              </w:rPr>
              <w:t>le</w:t>
            </w:r>
          </w:p>
          <w:p w14:paraId="50C8F0DB" w14:textId="77777777" w:rsidR="00D001F2" w:rsidRPr="00B910B1" w:rsidRDefault="00D001F2">
            <w:pPr>
              <w:spacing w:before="14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CCF1F3" w14:textId="77777777" w:rsidR="00D001F2" w:rsidRPr="00B910B1" w:rsidRDefault="00B910B1">
            <w:pPr>
              <w:spacing w:line="240" w:lineRule="exact"/>
              <w:ind w:left="259" w:right="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55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55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mo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v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anu</w:t>
            </w:r>
            <w:r w:rsidRPr="00B910B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910B1">
              <w:rPr>
                <w:rFonts w:asciiTheme="minorHAnsi" w:eastAsia="Arial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ns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u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910B1">
              <w:rPr>
                <w:rFonts w:asciiTheme="minorHAnsi" w:eastAsia="Arial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chno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tr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adu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oo</w:t>
            </w:r>
            <w:r w:rsidRPr="00B910B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u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h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b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uil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cons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u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nd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u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1C6AE2CD" w14:textId="77777777" w:rsidR="00D001F2" w:rsidRPr="00B910B1" w:rsidRDefault="00B910B1">
            <w:pPr>
              <w:spacing w:before="55"/>
              <w:ind w:left="259" w:right="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B910B1">
              <w:rPr>
                <w:rFonts w:asciiTheme="minorHAnsi" w:eastAsia="Arial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h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B910B1">
              <w:rPr>
                <w:rFonts w:asciiTheme="minorHAnsi" w:eastAsia="Arial" w:hAnsiTheme="minorHAnsi" w:cstheme="minorHAnsi"/>
                <w:spacing w:val="55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nc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ud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B910B1">
              <w:rPr>
                <w:rFonts w:asciiTheme="minorHAnsi" w:eastAsia="Arial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v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B910B1">
              <w:rPr>
                <w:rFonts w:asciiTheme="minorHAnsi" w:eastAsia="Arial" w:hAnsiTheme="minorHAnsi" w:cstheme="minorHAnsi"/>
                <w:spacing w:val="57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x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pe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ence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B910B1">
              <w:rPr>
                <w:rFonts w:asciiTheme="minorHAnsi" w:eastAsia="Arial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 </w:t>
            </w:r>
            <w:r w:rsidRPr="00B910B1">
              <w:rPr>
                <w:rFonts w:asciiTheme="minorHAnsi" w:eastAsia="Arial" w:hAnsiTheme="minorHAnsi" w:cstheme="minorHAnsi"/>
                <w:spacing w:val="55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w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 </w:t>
            </w:r>
            <w:r w:rsidRPr="00B910B1">
              <w:rPr>
                <w:rFonts w:asciiTheme="minorHAnsi" w:eastAsia="Arial" w:hAnsiTheme="minorHAnsi" w:cstheme="minorHAnsi"/>
                <w:spacing w:val="55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h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B910B1">
              <w:rPr>
                <w:rFonts w:asciiTheme="minorHAnsi" w:eastAsia="Arial" w:hAnsiTheme="minorHAnsi" w:cstheme="minorHAnsi"/>
                <w:spacing w:val="55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dependabi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it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910B1">
              <w:rPr>
                <w:rFonts w:asciiTheme="minorHAnsi" w:eastAsia="Arial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w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ill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enu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ca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tr</w:t>
            </w:r>
            <w:r w:rsidRPr="00B910B1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  <w:p w14:paraId="4B8B9F0D" w14:textId="77777777" w:rsidR="00D001F2" w:rsidRPr="00B910B1" w:rsidRDefault="00B910B1">
            <w:pPr>
              <w:spacing w:line="180" w:lineRule="exact"/>
              <w:ind w:left="2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eastAsia="Arial" w:hAnsiTheme="minorHAnsi" w:cstheme="minorHAnsi"/>
                <w:spacing w:val="-5"/>
                <w:position w:val="-5"/>
                <w:sz w:val="22"/>
                <w:szCs w:val="22"/>
              </w:rPr>
              <w:t>bu</w:t>
            </w:r>
            <w:r w:rsidRPr="00B910B1">
              <w:rPr>
                <w:rFonts w:asciiTheme="minorHAnsi" w:eastAsia="Arial" w:hAnsiTheme="minorHAnsi" w:cstheme="minorHAnsi"/>
                <w:spacing w:val="-6"/>
                <w:position w:val="-5"/>
                <w:sz w:val="22"/>
                <w:szCs w:val="22"/>
              </w:rPr>
              <w:t>il</w:t>
            </w:r>
            <w:r w:rsidRPr="00B910B1">
              <w:rPr>
                <w:rFonts w:asciiTheme="minorHAnsi" w:eastAsia="Arial" w:hAnsiTheme="minorHAnsi" w:cstheme="minorHAnsi"/>
                <w:spacing w:val="-5"/>
                <w:position w:val="-5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6"/>
                <w:position w:val="-5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position w:val="-5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position w:val="-5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7"/>
                <w:position w:val="-5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position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8"/>
                <w:position w:val="-5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position w:val="-5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8"/>
                <w:position w:val="-5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position w:val="-5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8"/>
                <w:position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5"/>
                <w:position w:val="-5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6"/>
                <w:position w:val="-5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position w:val="-5"/>
                <w:sz w:val="22"/>
                <w:szCs w:val="22"/>
              </w:rPr>
              <w:t>gn</w:t>
            </w:r>
            <w:r w:rsidRPr="00B910B1">
              <w:rPr>
                <w:rFonts w:asciiTheme="minorHAnsi" w:eastAsia="Arial" w:hAnsiTheme="minorHAnsi" w:cstheme="minorHAnsi"/>
                <w:position w:val="-5"/>
                <w:sz w:val="22"/>
                <w:szCs w:val="22"/>
              </w:rPr>
              <w:t>.</w:t>
            </w:r>
          </w:p>
        </w:tc>
      </w:tr>
      <w:tr w:rsidR="00B910B1" w:rsidRPr="00B910B1" w14:paraId="7ABA25FB" w14:textId="77777777">
        <w:trPr>
          <w:trHeight w:hRule="exact" w:val="2436"/>
        </w:trPr>
        <w:tc>
          <w:tcPr>
            <w:tcW w:w="271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5B6B10A" w14:textId="77777777" w:rsidR="00D001F2" w:rsidRPr="00B910B1" w:rsidRDefault="00D001F2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B2A545" w14:textId="77777777" w:rsidR="00D001F2" w:rsidRPr="00B910B1" w:rsidRDefault="00B910B1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  <w:r w:rsidRPr="00B910B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2</w:t>
            </w:r>
            <w:r w:rsidRPr="00B910B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6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Pr="00B910B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11</w:t>
            </w:r>
            <w:r w:rsidRPr="00B910B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1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  <w:p w14:paraId="1C7B43B3" w14:textId="77777777" w:rsidR="00D001F2" w:rsidRPr="00B910B1" w:rsidRDefault="00B910B1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02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B910B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11</w:t>
            </w:r>
            <w:r w:rsidRPr="00B910B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1</w:t>
            </w:r>
            <w:r w:rsidRPr="00B910B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</w:t>
            </w:r>
            <w:r w:rsidRPr="00B910B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1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  <w:p w14:paraId="3FE0F8C7" w14:textId="77777777" w:rsidR="00D001F2" w:rsidRPr="00B910B1" w:rsidRDefault="00D001F2">
            <w:pPr>
              <w:spacing w:before="1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B4C076" w14:textId="69BF56C8" w:rsidR="00D001F2" w:rsidRPr="00B910B1" w:rsidRDefault="00B910B1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5" w:history="1">
              <w:r w:rsidRPr="00B910B1">
                <w:rPr>
                  <w:rStyle w:val="Hyperlink"/>
                  <w:rFonts w:asciiTheme="minorHAnsi" w:eastAsia="Arial" w:hAnsiTheme="minorHAnsi" w:cstheme="minorHAnsi"/>
                  <w:color w:val="auto"/>
                  <w:spacing w:val="-1"/>
                  <w:sz w:val="22"/>
                  <w:szCs w:val="22"/>
                </w:rPr>
                <w:t>kanye@gmail.com</w:t>
              </w:r>
            </w:hyperlink>
          </w:p>
        </w:tc>
        <w:tc>
          <w:tcPr>
            <w:tcW w:w="740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548445D" w14:textId="77777777" w:rsidR="00D001F2" w:rsidRPr="00B910B1" w:rsidRDefault="00D001F2">
            <w:pPr>
              <w:spacing w:before="10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7360EE" w14:textId="77777777" w:rsidR="00D001F2" w:rsidRPr="00B910B1" w:rsidRDefault="00D001F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5A4654" w14:textId="77777777" w:rsidR="00D001F2" w:rsidRPr="00B910B1" w:rsidRDefault="00B910B1">
            <w:pPr>
              <w:ind w:right="132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eastAsia="Arial" w:hAnsiTheme="minorHAnsi" w:cstheme="minorHAnsi"/>
                <w:w w:val="121"/>
                <w:sz w:val="22"/>
                <w:szCs w:val="22"/>
              </w:rPr>
              <w:t>Hig</w:t>
            </w:r>
            <w:r w:rsidRPr="00B910B1">
              <w:rPr>
                <w:rFonts w:asciiTheme="minorHAnsi" w:eastAsia="Arial" w:hAnsiTheme="minorHAnsi" w:cstheme="minorHAnsi"/>
                <w:spacing w:val="1"/>
                <w:w w:val="121"/>
                <w:sz w:val="22"/>
                <w:szCs w:val="22"/>
              </w:rPr>
              <w:t>h</w:t>
            </w:r>
            <w:r w:rsidRPr="00B910B1">
              <w:rPr>
                <w:rFonts w:asciiTheme="minorHAnsi" w:eastAsia="Arial" w:hAnsiTheme="minorHAnsi" w:cstheme="minorHAnsi"/>
                <w:w w:val="149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1"/>
                <w:w w:val="149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w w:val="119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1"/>
                <w:w w:val="119"/>
                <w:sz w:val="22"/>
                <w:szCs w:val="22"/>
              </w:rPr>
              <w:t>h</w:t>
            </w:r>
            <w:r w:rsidRPr="00B910B1">
              <w:rPr>
                <w:rFonts w:asciiTheme="minorHAnsi" w:eastAsia="Arial" w:hAnsiTheme="minorHAnsi" w:cstheme="minorHAnsi"/>
                <w:spacing w:val="2"/>
                <w:w w:val="159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w w:val="121"/>
                <w:sz w:val="22"/>
                <w:szCs w:val="22"/>
              </w:rPr>
              <w:t>s</w:t>
            </w:r>
          </w:p>
          <w:p w14:paraId="6348E35F" w14:textId="77777777" w:rsidR="00D001F2" w:rsidRPr="00B910B1" w:rsidRDefault="00D001F2">
            <w:pPr>
              <w:spacing w:before="8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47B210" w14:textId="77777777" w:rsidR="00D001F2" w:rsidRPr="00B910B1" w:rsidRDefault="00B910B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rt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tr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(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v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4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  <w:p w14:paraId="1F870800" w14:textId="77777777" w:rsidR="00D001F2" w:rsidRPr="00B910B1" w:rsidRDefault="00B910B1">
            <w:pPr>
              <w:spacing w:before="59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x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pe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w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casua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ab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u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’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ha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  <w:p w14:paraId="1A4AA8F7" w14:textId="77777777" w:rsidR="00D001F2" w:rsidRPr="00B910B1" w:rsidRDefault="00B910B1">
            <w:pPr>
              <w:spacing w:before="59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Fu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v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cen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ow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ab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v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eh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3D40D1B7" w14:textId="77777777" w:rsidR="00D001F2" w:rsidRPr="00B910B1" w:rsidRDefault="00B910B1">
            <w:pPr>
              <w:spacing w:before="62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u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nd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endanc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eco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w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h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il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ud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MI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</w:tr>
      <w:tr w:rsidR="00B910B1" w:rsidRPr="00B910B1" w14:paraId="2239939F" w14:textId="77777777">
        <w:trPr>
          <w:trHeight w:hRule="exact" w:val="2740"/>
        </w:trPr>
        <w:tc>
          <w:tcPr>
            <w:tcW w:w="271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24FF97B" w14:textId="77777777" w:rsidR="00D001F2" w:rsidRPr="00B910B1" w:rsidRDefault="00D001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0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122C1B8" w14:textId="77777777" w:rsidR="00D001F2" w:rsidRPr="00B910B1" w:rsidRDefault="00D001F2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6E881D" w14:textId="77777777" w:rsidR="00D001F2" w:rsidRPr="00B910B1" w:rsidRDefault="00D001F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6872F6" w14:textId="77777777" w:rsidR="00D001F2" w:rsidRPr="00B910B1" w:rsidRDefault="00B910B1">
            <w:pPr>
              <w:ind w:right="132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eastAsia="Arial" w:hAnsiTheme="minorHAnsi" w:cstheme="minorHAnsi"/>
                <w:w w:val="121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spacing w:val="1"/>
                <w:w w:val="121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w w:val="121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pacing w:val="1"/>
                <w:w w:val="12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w w:val="118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3"/>
                <w:w w:val="118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w w:val="149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1"/>
                <w:w w:val="149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1"/>
                <w:w w:val="149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w w:val="121"/>
                <w:sz w:val="22"/>
                <w:szCs w:val="22"/>
              </w:rPr>
              <w:t>s</w:t>
            </w:r>
          </w:p>
          <w:p w14:paraId="160F2A93" w14:textId="77777777" w:rsidR="00D001F2" w:rsidRPr="00B910B1" w:rsidRDefault="00D001F2">
            <w:pPr>
              <w:spacing w:before="10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E10FC2" w14:textId="77777777" w:rsidR="00D001F2" w:rsidRPr="00B910B1" w:rsidRDefault="00B910B1">
            <w:pPr>
              <w:ind w:left="218" w:right="525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Pra</w:t>
            </w:r>
            <w:r w:rsidRPr="00B910B1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al</w:t>
            </w:r>
            <w:r w:rsidRPr="00B910B1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 xml:space="preserve"> s</w:t>
            </w:r>
            <w:r w:rsidRPr="00B910B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ill</w:t>
            </w:r>
            <w:r w:rsidRPr="00B910B1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:</w:t>
            </w:r>
          </w:p>
          <w:p w14:paraId="7B2674D1" w14:textId="77777777" w:rsidR="00D001F2" w:rsidRPr="00B910B1" w:rsidRDefault="00B910B1">
            <w:pPr>
              <w:spacing w:before="5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x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pe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enc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i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h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bu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il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on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u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ti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dus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0D5C72FC" w14:textId="77777777" w:rsidR="00D001F2" w:rsidRPr="00B910B1" w:rsidRDefault="00B910B1">
            <w:pPr>
              <w:spacing w:before="61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u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o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po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w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h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oo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2EB3E72B" w14:textId="77777777" w:rsidR="00D001F2" w:rsidRPr="00B910B1" w:rsidRDefault="00B910B1">
            <w:pPr>
              <w:spacing w:before="59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oo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de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  <w:p w14:paraId="46B82A3F" w14:textId="77777777" w:rsidR="00D001F2" w:rsidRPr="00B910B1" w:rsidRDefault="00B910B1">
            <w:pPr>
              <w:spacing w:before="61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U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co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a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ac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ap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p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oac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w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he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w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j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</w:p>
        </w:tc>
      </w:tr>
      <w:tr w:rsidR="00B910B1" w:rsidRPr="00B910B1" w14:paraId="55DFF4C5" w14:textId="77777777">
        <w:trPr>
          <w:trHeight w:hRule="exact" w:val="2023"/>
        </w:trPr>
        <w:tc>
          <w:tcPr>
            <w:tcW w:w="271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5E10159" w14:textId="77777777" w:rsidR="00D001F2" w:rsidRPr="00B910B1" w:rsidRDefault="00D001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0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3FD6ADA" w14:textId="77777777" w:rsidR="00D001F2" w:rsidRPr="00B910B1" w:rsidRDefault="00D001F2">
            <w:pPr>
              <w:spacing w:before="16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F91DE3" w14:textId="77777777" w:rsidR="00D001F2" w:rsidRPr="00B910B1" w:rsidRDefault="00B910B1">
            <w:pPr>
              <w:ind w:left="2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 xml:space="preserve">eam </w:t>
            </w:r>
            <w:r w:rsidRPr="00B910B1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w</w:t>
            </w: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ork</w:t>
            </w:r>
          </w:p>
          <w:p w14:paraId="7EFC6E7E" w14:textId="77777777" w:rsidR="00D001F2" w:rsidRPr="00B910B1" w:rsidRDefault="00B910B1">
            <w:pPr>
              <w:spacing w:before="33"/>
              <w:ind w:left="345" w:right="87" w:hanging="2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mm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tt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f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910B1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H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910B1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choo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B910B1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1</w:t>
            </w:r>
            <w:r w:rsidRPr="00B910B1">
              <w:rPr>
                <w:rFonts w:asciiTheme="minorHAnsi" w:eastAsia="Arial" w:hAnsiTheme="minorHAnsi" w:cstheme="minorHAnsi"/>
                <w:spacing w:val="-5"/>
                <w:position w:val="10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position w:val="10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35"/>
                <w:position w:val="10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X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V </w:t>
            </w:r>
            <w:r w:rsidRPr="00B910B1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B910B1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w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ha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su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es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f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u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  <w:p w14:paraId="3527E098" w14:textId="77777777" w:rsidR="00D001F2" w:rsidRPr="00B910B1" w:rsidRDefault="00B910B1">
            <w:pPr>
              <w:spacing w:before="57"/>
              <w:ind w:left="345" w:right="86" w:hanging="2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nno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v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v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con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bu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as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p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j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ec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(</w:t>
            </w:r>
            <w:r w:rsidRPr="00B910B1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  <w:r w:rsidRPr="00B910B1">
              <w:rPr>
                <w:rFonts w:asciiTheme="minorHAnsi" w:eastAsia="Arial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und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se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ng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B910B1" w:rsidRPr="00B910B1" w14:paraId="37121940" w14:textId="77777777">
        <w:trPr>
          <w:trHeight w:hRule="exact" w:val="1717"/>
        </w:trPr>
        <w:tc>
          <w:tcPr>
            <w:tcW w:w="271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BBE0356" w14:textId="77777777" w:rsidR="00D001F2" w:rsidRPr="00B910B1" w:rsidRDefault="00D001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0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3929E96" w14:textId="77777777" w:rsidR="00D001F2" w:rsidRPr="00B910B1" w:rsidRDefault="00D001F2">
            <w:pPr>
              <w:spacing w:before="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DA97A3" w14:textId="77777777" w:rsidR="00D001F2" w:rsidRPr="00B910B1" w:rsidRDefault="00B910B1">
            <w:pPr>
              <w:ind w:left="2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anage</w:t>
            </w:r>
            <w:r w:rsidRPr="00B910B1">
              <w:rPr>
                <w:rFonts w:asciiTheme="minorHAnsi" w:eastAsia="Arial" w:hAnsiTheme="minorHAnsi" w:cstheme="minorHAnsi"/>
                <w:i/>
                <w:spacing w:val="-2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ent</w:t>
            </w:r>
          </w:p>
          <w:p w14:paraId="2EF83C6E" w14:textId="77777777" w:rsidR="00D001F2" w:rsidRPr="00B910B1" w:rsidRDefault="00B910B1">
            <w:pPr>
              <w:spacing w:before="58"/>
              <w:ind w:left="345" w:right="86" w:hanging="2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h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dead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ne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w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910B1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j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ss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B910B1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h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ha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v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ha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su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ha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w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04331750" w14:textId="77777777" w:rsidR="00D001F2" w:rsidRPr="00B910B1" w:rsidRDefault="00B910B1">
            <w:pPr>
              <w:spacing w:before="5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w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il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co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ir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danc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pun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ua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li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ab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B910B1" w:rsidRPr="00B910B1" w14:paraId="287DA4FD" w14:textId="77777777">
        <w:trPr>
          <w:trHeight w:hRule="exact" w:val="1438"/>
        </w:trPr>
        <w:tc>
          <w:tcPr>
            <w:tcW w:w="271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C5F8723" w14:textId="77777777" w:rsidR="00D001F2" w:rsidRPr="00B910B1" w:rsidRDefault="00D001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0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7D03038" w14:textId="77777777" w:rsidR="00D001F2" w:rsidRPr="00B910B1" w:rsidRDefault="00D001F2">
            <w:pPr>
              <w:spacing w:before="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D69A67" w14:textId="77777777" w:rsidR="00D001F2" w:rsidRPr="00B910B1" w:rsidRDefault="00B910B1">
            <w:pPr>
              <w:ind w:left="2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F</w:t>
            </w: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u</w:t>
            </w:r>
            <w:r w:rsidRPr="00B910B1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ed and</w:t>
            </w:r>
            <w:r w:rsidRPr="00B910B1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 xml:space="preserve"> w</w:t>
            </w: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illi</w:t>
            </w:r>
            <w:r w:rsidRPr="00B910B1">
              <w:rPr>
                <w:rFonts w:asciiTheme="minorHAnsi" w:eastAsia="Arial" w:hAnsiTheme="minorHAnsi" w:cstheme="minorHAnsi"/>
                <w:i/>
                <w:spacing w:val="-2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t</w:t>
            </w: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lea</w:t>
            </w:r>
            <w:r w:rsidRPr="00B910B1">
              <w:rPr>
                <w:rFonts w:asciiTheme="minorHAnsi" w:eastAsia="Arial" w:hAnsiTheme="minorHAnsi" w:cstheme="minorHAnsi"/>
                <w:i/>
                <w:spacing w:val="-3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</w:p>
          <w:p w14:paraId="3BEE34E3" w14:textId="77777777" w:rsidR="00D001F2" w:rsidRPr="00B910B1" w:rsidRDefault="00B910B1">
            <w:pPr>
              <w:spacing w:before="60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B910B1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Cl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ca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ee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f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ocu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w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w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3C6FCFA4" w14:textId="77777777" w:rsidR="00D001F2" w:rsidRPr="00B910B1" w:rsidRDefault="00B910B1">
            <w:pPr>
              <w:spacing w:before="63" w:line="240" w:lineRule="exact"/>
              <w:ind w:left="345" w:right="82" w:hanging="2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910B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 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v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w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li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ea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f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co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ll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ue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m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a</w:t>
            </w:r>
            <w:r w:rsidRPr="00B910B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de</w:t>
            </w:r>
            <w:r w:rsidRPr="00B910B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v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910B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ill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910B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910B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w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r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k</w:t>
            </w:r>
            <w:r w:rsidRPr="00B910B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910B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ansh</w:t>
            </w:r>
            <w:r w:rsidRPr="00B910B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B910B1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</w:p>
        </w:tc>
      </w:tr>
    </w:tbl>
    <w:p w14:paraId="772F52A7" w14:textId="77777777" w:rsidR="00D001F2" w:rsidRPr="00B910B1" w:rsidRDefault="00D001F2">
      <w:pPr>
        <w:rPr>
          <w:rFonts w:asciiTheme="minorHAnsi" w:hAnsiTheme="minorHAnsi" w:cstheme="minorHAnsi"/>
          <w:sz w:val="22"/>
          <w:szCs w:val="22"/>
        </w:rPr>
        <w:sectPr w:rsidR="00D001F2" w:rsidRPr="00B910B1">
          <w:pgSz w:w="11920" w:h="16840"/>
          <w:pgMar w:top="720" w:right="780" w:bottom="280" w:left="800" w:header="720" w:footer="720" w:gutter="0"/>
          <w:cols w:space="720"/>
        </w:sectPr>
      </w:pPr>
    </w:p>
    <w:p w14:paraId="6D82BB37" w14:textId="77777777" w:rsidR="00D001F2" w:rsidRPr="00B910B1" w:rsidRDefault="00B910B1">
      <w:pPr>
        <w:spacing w:before="54"/>
        <w:ind w:right="122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eastAsia="Arial" w:hAnsiTheme="minorHAnsi" w:cstheme="minorHAnsi"/>
          <w:w w:val="119"/>
          <w:sz w:val="22"/>
          <w:szCs w:val="22"/>
        </w:rPr>
        <w:lastRenderedPageBreak/>
        <w:t>Emplo</w:t>
      </w:r>
      <w:r w:rsidRPr="00B910B1">
        <w:rPr>
          <w:rFonts w:asciiTheme="minorHAnsi" w:eastAsia="Arial" w:hAnsiTheme="minorHAnsi" w:cstheme="minorHAnsi"/>
          <w:spacing w:val="2"/>
          <w:w w:val="119"/>
          <w:sz w:val="22"/>
          <w:szCs w:val="22"/>
        </w:rPr>
        <w:t>y</w:t>
      </w:r>
      <w:r w:rsidRPr="00B910B1">
        <w:rPr>
          <w:rFonts w:asciiTheme="minorHAnsi" w:eastAsia="Arial" w:hAnsiTheme="minorHAnsi" w:cstheme="minorHAnsi"/>
          <w:w w:val="119"/>
          <w:sz w:val="22"/>
          <w:szCs w:val="22"/>
        </w:rPr>
        <w:t>me</w:t>
      </w:r>
      <w:r w:rsidRPr="00B910B1">
        <w:rPr>
          <w:rFonts w:asciiTheme="minorHAnsi" w:eastAsia="Arial" w:hAnsiTheme="minorHAnsi" w:cstheme="minorHAnsi"/>
          <w:spacing w:val="1"/>
          <w:w w:val="119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w w:val="159"/>
          <w:sz w:val="22"/>
          <w:szCs w:val="22"/>
        </w:rPr>
        <w:t>t</w:t>
      </w:r>
    </w:p>
    <w:p w14:paraId="4B551235" w14:textId="77777777" w:rsidR="00D001F2" w:rsidRPr="00B910B1" w:rsidRDefault="00D001F2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19A86462" w14:textId="77777777" w:rsidR="00D001F2" w:rsidRPr="00B910B1" w:rsidRDefault="00B910B1">
      <w:pPr>
        <w:spacing w:before="32"/>
        <w:ind w:left="2040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eastAsia="Arial" w:hAnsiTheme="minorHAnsi" w:cstheme="minorHAnsi"/>
          <w:b/>
          <w:spacing w:val="-6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pacing w:val="-13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ss</w:t>
      </w:r>
      <w:r w:rsidRPr="00B910B1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b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b/>
          <w:spacing w:val="-8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 xml:space="preserve">t                                                                         </w:t>
      </w:r>
      <w:r w:rsidRPr="00B910B1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200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B910B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pacing w:val="-4"/>
          <w:sz w:val="22"/>
          <w:szCs w:val="22"/>
        </w:rPr>
        <w:t>-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2009</w:t>
      </w:r>
    </w:p>
    <w:p w14:paraId="6C1FB101" w14:textId="77777777" w:rsidR="00D001F2" w:rsidRPr="00B910B1" w:rsidRDefault="00B910B1">
      <w:pPr>
        <w:spacing w:before="61"/>
        <w:ind w:left="2040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Vi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de</w:t>
      </w:r>
      <w:r w:rsidRPr="00B910B1">
        <w:rPr>
          <w:rFonts w:asciiTheme="minorHAnsi" w:eastAsia="Arial" w:hAnsiTheme="minorHAnsi" w:cstheme="minorHAnsi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z</w:t>
      </w:r>
      <w:r w:rsidRPr="00B910B1">
        <w:rPr>
          <w:rFonts w:asciiTheme="minorHAnsi" w:eastAsia="Arial" w:hAnsiTheme="minorHAnsi" w:cstheme="minorHAnsi"/>
          <w:sz w:val="22"/>
          <w:szCs w:val="22"/>
        </w:rPr>
        <w:t>y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z w:val="22"/>
          <w:szCs w:val="22"/>
        </w:rPr>
        <w:t>–</w:t>
      </w:r>
      <w:r w:rsidRPr="00B910B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g</w:t>
      </w:r>
      <w:r w:rsidRPr="00B910B1">
        <w:rPr>
          <w:rFonts w:asciiTheme="minorHAnsi" w:eastAsia="Arial" w:hAnsiTheme="minorHAnsi" w:cstheme="minorHAnsi"/>
          <w:sz w:val="22"/>
          <w:szCs w:val="22"/>
        </w:rPr>
        <w:t>a</w:t>
      </w:r>
    </w:p>
    <w:p w14:paraId="16D6766A" w14:textId="77777777" w:rsidR="00D001F2" w:rsidRPr="00B910B1" w:rsidRDefault="00B910B1">
      <w:pPr>
        <w:spacing w:before="59"/>
        <w:ind w:left="2040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K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y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ks</w:t>
      </w:r>
      <w:r w:rsidRPr="00B910B1">
        <w:rPr>
          <w:rFonts w:asciiTheme="minorHAnsi" w:eastAsia="Arial" w:hAnsiTheme="minorHAnsi" w:cstheme="minorHAnsi"/>
          <w:sz w:val="22"/>
          <w:szCs w:val="22"/>
        </w:rPr>
        <w:t>:</w:t>
      </w:r>
    </w:p>
    <w:p w14:paraId="3C898E82" w14:textId="77777777" w:rsidR="00D001F2" w:rsidRPr="00B910B1" w:rsidRDefault="00B910B1">
      <w:pPr>
        <w:tabs>
          <w:tab w:val="left" w:pos="2760"/>
        </w:tabs>
        <w:spacing w:before="66" w:line="240" w:lineRule="exact"/>
        <w:ind w:left="2761" w:right="362" w:hanging="360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hAnsiTheme="minorHAnsi" w:cstheme="minorHAnsi"/>
          <w:sz w:val="22"/>
          <w:szCs w:val="22"/>
        </w:rPr>
        <w:tab/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ss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cu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ch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os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z w:val="22"/>
          <w:szCs w:val="22"/>
        </w:rPr>
        <w:t>g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deo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co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ll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pa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B910B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910B1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B910B1">
        <w:rPr>
          <w:rFonts w:asciiTheme="minorHAnsi" w:eastAsia="Arial" w:hAnsiTheme="minorHAnsi" w:cstheme="minorHAnsi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a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ccu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cha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g</w:t>
      </w:r>
      <w:r w:rsidRPr="00B910B1">
        <w:rPr>
          <w:rFonts w:asciiTheme="minorHAnsi" w:eastAsia="Arial" w:hAnsiTheme="minorHAnsi" w:cstheme="minorHAnsi"/>
          <w:sz w:val="22"/>
          <w:szCs w:val="22"/>
        </w:rPr>
        <w:t>e</w:t>
      </w:r>
    </w:p>
    <w:p w14:paraId="042CEE71" w14:textId="77777777" w:rsidR="00D001F2" w:rsidRPr="00B910B1" w:rsidRDefault="00B910B1">
      <w:pPr>
        <w:tabs>
          <w:tab w:val="left" w:pos="2760"/>
        </w:tabs>
        <w:spacing w:before="62" w:line="240" w:lineRule="exact"/>
        <w:ind w:left="2761" w:right="268" w:hanging="360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hAnsiTheme="minorHAnsi" w:cstheme="minorHAnsi"/>
          <w:sz w:val="22"/>
          <w:szCs w:val="22"/>
        </w:rPr>
        <w:tab/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B910B1">
        <w:rPr>
          <w:rFonts w:asciiTheme="minorHAnsi" w:eastAsia="Arial" w:hAnsiTheme="minorHAnsi" w:cstheme="minorHAnsi"/>
          <w:sz w:val="22"/>
          <w:szCs w:val="22"/>
        </w:rPr>
        <w:t>p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sp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z w:val="22"/>
          <w:szCs w:val="22"/>
        </w:rPr>
        <w:t>,</w:t>
      </w:r>
      <w:r w:rsidRPr="00B910B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p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o</w:t>
      </w:r>
      <w:r w:rsidRPr="00B910B1">
        <w:rPr>
          <w:rFonts w:asciiTheme="minorHAnsi" w:eastAsia="Arial" w:hAnsiTheme="minorHAnsi" w:cstheme="minorHAnsi"/>
          <w:sz w:val="22"/>
          <w:szCs w:val="22"/>
        </w:rPr>
        <w:t>f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v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deo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as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w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z w:val="22"/>
          <w:szCs w:val="22"/>
        </w:rPr>
        <w:t>h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3"/>
          <w:sz w:val="22"/>
          <w:szCs w:val="22"/>
        </w:rPr>
        <w:t>k</w:t>
      </w:r>
      <w:r w:rsidRPr="00B910B1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</w:p>
    <w:p w14:paraId="4AC41707" w14:textId="77777777" w:rsidR="00D001F2" w:rsidRPr="00B910B1" w:rsidRDefault="00B910B1">
      <w:pPr>
        <w:spacing w:before="55"/>
        <w:ind w:left="2401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hAnsiTheme="minorHAnsi" w:cstheme="minorHAnsi"/>
          <w:sz w:val="22"/>
          <w:szCs w:val="22"/>
        </w:rPr>
        <w:t xml:space="preserve">   </w:t>
      </w:r>
      <w:r w:rsidRPr="00B910B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ssue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u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z w:val="22"/>
          <w:szCs w:val="22"/>
        </w:rPr>
        <w:t>h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DVD’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che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p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uc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z w:val="22"/>
          <w:szCs w:val="22"/>
        </w:rPr>
        <w:t>e</w:t>
      </w:r>
    </w:p>
    <w:p w14:paraId="5FB4474D" w14:textId="77777777" w:rsidR="00D001F2" w:rsidRPr="00B910B1" w:rsidRDefault="00B910B1">
      <w:pPr>
        <w:spacing w:before="1"/>
        <w:ind w:left="2761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u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ne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,</w:t>
      </w:r>
    </w:p>
    <w:p w14:paraId="2220340F" w14:textId="77777777" w:rsidR="00D001F2" w:rsidRPr="00B910B1" w:rsidRDefault="00B910B1">
      <w:pPr>
        <w:spacing w:before="59"/>
        <w:ind w:left="2401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hAnsiTheme="minorHAnsi" w:cstheme="minorHAnsi"/>
          <w:sz w:val="22"/>
          <w:szCs w:val="22"/>
        </w:rPr>
        <w:t xml:space="preserve">   </w:t>
      </w:r>
      <w:r w:rsidRPr="00B910B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u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ansa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ti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on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bas</w:t>
      </w:r>
      <w:r w:rsidRPr="00B910B1">
        <w:rPr>
          <w:rFonts w:asciiTheme="minorHAnsi" w:eastAsia="Arial" w:hAnsiTheme="minorHAnsi" w:cstheme="minorHAnsi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ca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cu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z w:val="22"/>
          <w:szCs w:val="22"/>
        </w:rPr>
        <w:t>n</w:t>
      </w:r>
    </w:p>
    <w:p w14:paraId="4879EA2E" w14:textId="77777777" w:rsidR="00D001F2" w:rsidRPr="00B910B1" w:rsidRDefault="00B910B1">
      <w:pPr>
        <w:spacing w:before="1"/>
        <w:ind w:left="2761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and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z w:val="22"/>
          <w:szCs w:val="22"/>
        </w:rPr>
        <w:t>g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b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ance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(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du</w:t>
      </w:r>
      <w:r w:rsidRPr="00B910B1">
        <w:rPr>
          <w:rFonts w:asciiTheme="minorHAnsi" w:eastAsia="Arial" w:hAnsiTheme="minorHAnsi" w:cstheme="minorHAnsi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DVD’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z w:val="22"/>
          <w:szCs w:val="22"/>
        </w:rPr>
        <w:t>,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deo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’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</w:p>
    <w:p w14:paraId="0819D289" w14:textId="77777777" w:rsidR="00D001F2" w:rsidRPr="00B910B1" w:rsidRDefault="00B910B1">
      <w:pPr>
        <w:tabs>
          <w:tab w:val="left" w:pos="2760"/>
        </w:tabs>
        <w:spacing w:before="64" w:line="240" w:lineRule="exact"/>
        <w:ind w:left="2761" w:right="540" w:hanging="360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hAnsiTheme="minorHAnsi" w:cstheme="minorHAnsi"/>
          <w:sz w:val="22"/>
          <w:szCs w:val="22"/>
        </w:rPr>
        <w:tab/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es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z w:val="22"/>
          <w:szCs w:val="22"/>
        </w:rPr>
        <w:t>g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she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w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z w:val="22"/>
          <w:szCs w:val="22"/>
        </w:rPr>
        <w:t>h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n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w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use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p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odu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z w:val="22"/>
          <w:szCs w:val="22"/>
        </w:rPr>
        <w:t>–</w:t>
      </w:r>
      <w:r w:rsidRPr="00B910B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z w:val="22"/>
          <w:szCs w:val="22"/>
        </w:rPr>
        <w:t>g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z w:val="22"/>
          <w:szCs w:val="22"/>
        </w:rPr>
        <w:t>k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ba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b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</w:p>
    <w:p w14:paraId="61AE93DB" w14:textId="77777777" w:rsidR="00D001F2" w:rsidRPr="00B910B1" w:rsidRDefault="00B910B1">
      <w:pPr>
        <w:tabs>
          <w:tab w:val="left" w:pos="2760"/>
        </w:tabs>
        <w:spacing w:before="62" w:line="240" w:lineRule="exact"/>
        <w:ind w:left="2761" w:right="150" w:hanging="360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hAnsiTheme="minorHAnsi" w:cstheme="minorHAnsi"/>
          <w:sz w:val="22"/>
          <w:szCs w:val="22"/>
        </w:rPr>
        <w:tab/>
      </w:r>
      <w:r w:rsidRPr="00B910B1">
        <w:rPr>
          <w:rFonts w:asciiTheme="minorHAnsi" w:eastAsia="Arial" w:hAnsiTheme="minorHAnsi" w:cstheme="minorHAnsi"/>
          <w:spacing w:val="-9"/>
          <w:sz w:val="22"/>
          <w:szCs w:val="22"/>
        </w:rPr>
        <w:t>M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ne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eane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a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espo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b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os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z w:val="22"/>
          <w:szCs w:val="22"/>
        </w:rPr>
        <w:t>g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do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B910B1">
        <w:rPr>
          <w:rFonts w:asciiTheme="minorHAnsi" w:eastAsia="Arial" w:hAnsiTheme="minorHAnsi" w:cstheme="minorHAnsi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en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</w:p>
    <w:p w14:paraId="016B1A58" w14:textId="77777777" w:rsidR="00D001F2" w:rsidRPr="00B910B1" w:rsidRDefault="00D001F2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4DE5706" w14:textId="77777777" w:rsidR="00D001F2" w:rsidRPr="00B910B1" w:rsidRDefault="00D001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BD255F" w14:textId="77777777" w:rsidR="00D001F2" w:rsidRPr="00B910B1" w:rsidRDefault="00B910B1">
      <w:pPr>
        <w:ind w:left="2040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eastAsia="Arial" w:hAnsiTheme="minorHAnsi" w:cstheme="minorHAnsi"/>
          <w:b/>
          <w:spacing w:val="-6"/>
          <w:sz w:val="22"/>
          <w:szCs w:val="22"/>
        </w:rPr>
        <w:t>B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u</w:t>
      </w:r>
      <w:r w:rsidRPr="00B910B1">
        <w:rPr>
          <w:rFonts w:asciiTheme="minorHAnsi" w:eastAsia="Arial" w:hAnsiTheme="minorHAnsi" w:cstheme="minorHAnsi"/>
          <w:b/>
          <w:spacing w:val="-4"/>
          <w:sz w:val="22"/>
          <w:szCs w:val="22"/>
        </w:rPr>
        <w:t>il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b/>
          <w:spacing w:val="-8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b/>
          <w:spacing w:val="-4"/>
          <w:sz w:val="22"/>
          <w:szCs w:val="22"/>
        </w:rPr>
        <w:t>r’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Lab</w:t>
      </w:r>
      <w:r w:rsidRPr="00B910B1">
        <w:rPr>
          <w:rFonts w:asciiTheme="minorHAnsi" w:eastAsia="Arial" w:hAnsiTheme="minorHAnsi" w:cstheme="minorHAnsi"/>
          <w:b/>
          <w:spacing w:val="-8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u</w:t>
      </w:r>
      <w:r w:rsidRPr="00B910B1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b/>
          <w:spacing w:val="45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pacing w:val="-4"/>
          <w:sz w:val="22"/>
          <w:szCs w:val="22"/>
        </w:rPr>
        <w:t>(</w:t>
      </w:r>
      <w:r w:rsidRPr="00B910B1">
        <w:rPr>
          <w:rFonts w:asciiTheme="minorHAnsi" w:eastAsia="Arial" w:hAnsiTheme="minorHAnsi" w:cstheme="minorHAnsi"/>
          <w:b/>
          <w:spacing w:val="-6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b/>
          <w:spacing w:val="-8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ua</w:t>
      </w:r>
      <w:r w:rsidRPr="00B910B1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)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</w:t>
      </w:r>
      <w:r w:rsidRPr="00B910B1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2</w:t>
      </w:r>
      <w:r w:rsidRPr="00B910B1">
        <w:rPr>
          <w:rFonts w:asciiTheme="minorHAnsi" w:eastAsia="Arial" w:hAnsiTheme="minorHAnsi" w:cstheme="minorHAnsi"/>
          <w:b/>
          <w:spacing w:val="-8"/>
          <w:sz w:val="22"/>
          <w:szCs w:val="22"/>
        </w:rPr>
        <w:t>0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0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6</w:t>
      </w:r>
      <w:r w:rsidRPr="00B910B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pacing w:val="-4"/>
          <w:sz w:val="22"/>
          <w:szCs w:val="22"/>
        </w:rPr>
        <w:t>-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2007</w:t>
      </w:r>
    </w:p>
    <w:p w14:paraId="534F8895" w14:textId="77777777" w:rsidR="00D001F2" w:rsidRPr="00B910B1" w:rsidRDefault="00B910B1">
      <w:pPr>
        <w:spacing w:before="64"/>
        <w:ind w:left="2040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z w:val="22"/>
          <w:szCs w:val="22"/>
        </w:rPr>
        <w:t>h</w:t>
      </w:r>
      <w:r w:rsidRPr="00B910B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on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tr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u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z w:val="22"/>
          <w:szCs w:val="22"/>
        </w:rPr>
        <w:t>n</w:t>
      </w:r>
    </w:p>
    <w:p w14:paraId="2D379944" w14:textId="77777777" w:rsidR="00D001F2" w:rsidRPr="00B910B1" w:rsidRDefault="00B910B1">
      <w:pPr>
        <w:spacing w:before="59"/>
        <w:ind w:left="2040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K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y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ks</w:t>
      </w:r>
      <w:r w:rsidRPr="00B910B1">
        <w:rPr>
          <w:rFonts w:asciiTheme="minorHAnsi" w:eastAsia="Arial" w:hAnsiTheme="minorHAnsi" w:cstheme="minorHAnsi"/>
          <w:sz w:val="22"/>
          <w:szCs w:val="22"/>
        </w:rPr>
        <w:t>:</w:t>
      </w:r>
    </w:p>
    <w:p w14:paraId="48FF9713" w14:textId="77777777" w:rsidR="00D001F2" w:rsidRPr="00B910B1" w:rsidRDefault="00B910B1">
      <w:pPr>
        <w:tabs>
          <w:tab w:val="left" w:pos="2760"/>
        </w:tabs>
        <w:spacing w:before="59"/>
        <w:ind w:left="2761" w:right="669" w:hanging="360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hAnsiTheme="minorHAnsi" w:cstheme="minorHAnsi"/>
          <w:sz w:val="22"/>
          <w:szCs w:val="22"/>
        </w:rPr>
        <w:tab/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he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se</w:t>
      </w:r>
      <w:r w:rsidRPr="00B910B1">
        <w:rPr>
          <w:rFonts w:asciiTheme="minorHAnsi" w:eastAsia="Arial" w:hAnsiTheme="minorHAnsi" w:cstheme="minorHAnsi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h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na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il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punche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z w:val="22"/>
          <w:szCs w:val="22"/>
        </w:rPr>
        <w:t>y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bu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il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fr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z w:val="22"/>
          <w:szCs w:val="22"/>
        </w:rPr>
        <w:t>k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z w:val="22"/>
          <w:szCs w:val="22"/>
        </w:rPr>
        <w:t>b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bo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</w:p>
    <w:p w14:paraId="105397C9" w14:textId="77777777" w:rsidR="00D001F2" w:rsidRPr="00B910B1" w:rsidRDefault="00B910B1">
      <w:pPr>
        <w:spacing w:before="57"/>
        <w:ind w:left="2401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hAnsiTheme="minorHAnsi" w:cstheme="minorHAnsi"/>
          <w:sz w:val="22"/>
          <w:szCs w:val="22"/>
        </w:rPr>
        <w:t xml:space="preserve">   </w:t>
      </w:r>
      <w:r w:rsidRPr="00B910B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z w:val="22"/>
          <w:szCs w:val="22"/>
        </w:rPr>
        <w:t>p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con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tr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u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ff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z w:val="22"/>
          <w:szCs w:val="22"/>
        </w:rPr>
        <w:t>g</w:t>
      </w:r>
    </w:p>
    <w:p w14:paraId="71F2B25D" w14:textId="77777777" w:rsidR="00D001F2" w:rsidRPr="00B910B1" w:rsidRDefault="00B910B1">
      <w:pPr>
        <w:tabs>
          <w:tab w:val="left" w:pos="2760"/>
        </w:tabs>
        <w:spacing w:before="66" w:line="240" w:lineRule="exact"/>
        <w:ind w:left="2761" w:right="711" w:hanging="360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hAnsiTheme="minorHAnsi" w:cstheme="minorHAnsi"/>
          <w:sz w:val="22"/>
          <w:szCs w:val="22"/>
        </w:rPr>
        <w:tab/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Cl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eaned</w:t>
      </w:r>
      <w:r w:rsidRPr="00B910B1">
        <w:rPr>
          <w:rFonts w:asciiTheme="minorHAnsi" w:eastAsia="Arial" w:hAnsiTheme="minorHAnsi" w:cstheme="minorHAnsi"/>
          <w:sz w:val="22"/>
          <w:szCs w:val="22"/>
        </w:rPr>
        <w:t>,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il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oo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3"/>
          <w:sz w:val="22"/>
          <w:szCs w:val="22"/>
        </w:rPr>
        <w:t>q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p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z w:val="22"/>
          <w:szCs w:val="22"/>
        </w:rPr>
        <w:t>–</w:t>
      </w:r>
      <w:r w:rsidRPr="00B910B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cha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b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ade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po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sa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be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san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er</w:t>
      </w:r>
      <w:r w:rsidRPr="00B910B1">
        <w:rPr>
          <w:rFonts w:asciiTheme="minorHAnsi" w:eastAsia="Arial" w:hAnsiTheme="minorHAnsi" w:cstheme="minorHAnsi"/>
          <w:sz w:val="22"/>
          <w:szCs w:val="22"/>
        </w:rPr>
        <w:t>s</w:t>
      </w:r>
    </w:p>
    <w:p w14:paraId="06B18A68" w14:textId="77777777" w:rsidR="00D001F2" w:rsidRPr="00B910B1" w:rsidRDefault="00B910B1">
      <w:pPr>
        <w:spacing w:before="55" w:line="240" w:lineRule="exact"/>
        <w:ind w:left="2401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B910B1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ss</w:t>
      </w:r>
      <w:r w:rsidRPr="00B910B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ean</w:t>
      </w:r>
      <w:r w:rsidRPr="00B910B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B910B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p</w:t>
      </w:r>
      <w:r w:rsidRPr="00B910B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ace</w:t>
      </w:r>
      <w:r w:rsidRPr="00B910B1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>u</w:t>
      </w:r>
      <w:r w:rsidRPr="00B910B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bb</w:t>
      </w:r>
      <w:r w:rsidRPr="00B910B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B910B1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k</w:t>
      </w:r>
      <w:r w:rsidRPr="00B910B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B910B1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b</w:t>
      </w:r>
      <w:r w:rsidRPr="00B910B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64176B8E" w14:textId="77777777" w:rsidR="00D001F2" w:rsidRPr="00B910B1" w:rsidRDefault="00D001F2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1861421" w14:textId="77777777" w:rsidR="00D001F2" w:rsidRPr="00B910B1" w:rsidRDefault="00D001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BF2542" w14:textId="77777777" w:rsidR="00D001F2" w:rsidRPr="00B910B1" w:rsidRDefault="00B910B1">
      <w:pPr>
        <w:spacing w:before="9"/>
        <w:ind w:left="5152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eastAsia="Arial" w:hAnsiTheme="minorHAnsi" w:cstheme="minorHAnsi"/>
          <w:w w:val="123"/>
          <w:sz w:val="22"/>
          <w:szCs w:val="22"/>
        </w:rPr>
        <w:t>Ed</w:t>
      </w:r>
      <w:r w:rsidRPr="00B910B1">
        <w:rPr>
          <w:rFonts w:asciiTheme="minorHAnsi" w:eastAsia="Arial" w:hAnsiTheme="minorHAnsi" w:cstheme="minorHAnsi"/>
          <w:spacing w:val="1"/>
          <w:w w:val="123"/>
          <w:sz w:val="22"/>
          <w:szCs w:val="22"/>
        </w:rPr>
        <w:t>u</w:t>
      </w:r>
      <w:r w:rsidRPr="00B910B1">
        <w:rPr>
          <w:rFonts w:asciiTheme="minorHAnsi" w:eastAsia="Arial" w:hAnsiTheme="minorHAnsi" w:cstheme="minorHAnsi"/>
          <w:w w:val="123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1"/>
          <w:w w:val="123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w w:val="123"/>
          <w:sz w:val="22"/>
          <w:szCs w:val="22"/>
        </w:rPr>
        <w:t>tion</w:t>
      </w:r>
      <w:r w:rsidRPr="00B910B1">
        <w:rPr>
          <w:rFonts w:asciiTheme="minorHAnsi" w:eastAsia="Arial" w:hAnsiTheme="minorHAnsi" w:cstheme="minorHAnsi"/>
          <w:spacing w:val="-2"/>
          <w:w w:val="123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910B1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w w:val="124"/>
          <w:sz w:val="22"/>
          <w:szCs w:val="22"/>
        </w:rPr>
        <w:t>Trai</w:t>
      </w:r>
      <w:r w:rsidRPr="00B910B1">
        <w:rPr>
          <w:rFonts w:asciiTheme="minorHAnsi" w:eastAsia="Arial" w:hAnsiTheme="minorHAnsi" w:cstheme="minorHAnsi"/>
          <w:spacing w:val="3"/>
          <w:w w:val="124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w w:val="124"/>
          <w:sz w:val="22"/>
          <w:szCs w:val="22"/>
        </w:rPr>
        <w:t>ing</w:t>
      </w:r>
    </w:p>
    <w:p w14:paraId="230524C7" w14:textId="77777777" w:rsidR="00D001F2" w:rsidRPr="00B910B1" w:rsidRDefault="00D001F2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1760AAEE" w14:textId="77777777" w:rsidR="00D001F2" w:rsidRPr="00B910B1" w:rsidRDefault="00B910B1">
      <w:pPr>
        <w:spacing w:before="32"/>
        <w:ind w:left="2040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200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B910B1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910B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200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 xml:space="preserve">9                                       </w:t>
      </w:r>
      <w:r w:rsidRPr="00B910B1">
        <w:rPr>
          <w:rFonts w:asciiTheme="minorHAnsi" w:eastAsia="Arial" w:hAnsiTheme="minorHAnsi" w:cstheme="minorHAnsi"/>
          <w:b/>
          <w:spacing w:val="6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pacing w:val="-4"/>
          <w:sz w:val="22"/>
          <w:szCs w:val="22"/>
        </w:rPr>
        <w:t>M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anuka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B910B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ns</w:t>
      </w:r>
      <w:r w:rsidRPr="00B910B1">
        <w:rPr>
          <w:rFonts w:asciiTheme="minorHAnsi" w:eastAsia="Arial" w:hAnsiTheme="minorHAnsi" w:cstheme="minorHAnsi"/>
          <w:b/>
          <w:spacing w:val="-6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b/>
          <w:spacing w:val="-4"/>
          <w:sz w:val="22"/>
          <w:szCs w:val="22"/>
        </w:rPr>
        <w:t>it</w:t>
      </w:r>
      <w:r w:rsidRPr="00B910B1">
        <w:rPr>
          <w:rFonts w:asciiTheme="minorHAnsi" w:eastAsia="Arial" w:hAnsiTheme="minorHAnsi" w:cstheme="minorHAnsi"/>
          <w:b/>
          <w:spacing w:val="-8"/>
          <w:sz w:val="22"/>
          <w:szCs w:val="22"/>
        </w:rPr>
        <w:t>u</w:t>
      </w:r>
      <w:r w:rsidRPr="00B910B1">
        <w:rPr>
          <w:rFonts w:asciiTheme="minorHAnsi" w:eastAsia="Arial" w:hAnsiTheme="minorHAnsi" w:cstheme="minorHAnsi"/>
          <w:b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B910B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pacing w:val="-8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echno</w:t>
      </w:r>
      <w:r w:rsidRPr="00B910B1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og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728A2E9F" w14:textId="77777777" w:rsidR="00D001F2" w:rsidRPr="00B910B1" w:rsidRDefault="00B910B1">
      <w:pPr>
        <w:spacing w:before="64"/>
        <w:ind w:left="2040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ona</w:t>
      </w:r>
      <w:r w:rsidRPr="00B910B1">
        <w:rPr>
          <w:rFonts w:asciiTheme="minorHAnsi" w:eastAsia="Arial" w:hAnsiTheme="minorHAnsi" w:cstheme="minorHAnsi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pen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tr</w:t>
      </w:r>
      <w:r w:rsidRPr="00B910B1">
        <w:rPr>
          <w:rFonts w:asciiTheme="minorHAnsi" w:eastAsia="Arial" w:hAnsiTheme="minorHAnsi" w:cstheme="minorHAnsi"/>
          <w:sz w:val="22"/>
          <w:szCs w:val="22"/>
        </w:rPr>
        <w:t>y</w:t>
      </w:r>
      <w:r w:rsidRPr="00B910B1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z w:val="22"/>
          <w:szCs w:val="22"/>
        </w:rPr>
        <w:t>-</w:t>
      </w:r>
      <w:r w:rsidRPr="00B910B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Le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z w:val="22"/>
          <w:szCs w:val="22"/>
        </w:rPr>
        <w:t>4</w:t>
      </w:r>
    </w:p>
    <w:p w14:paraId="3A2B7283" w14:textId="77777777" w:rsidR="00D001F2" w:rsidRPr="00B910B1" w:rsidRDefault="00B910B1">
      <w:pPr>
        <w:spacing w:before="56"/>
        <w:ind w:left="2040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200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 xml:space="preserve">9                                                                                        </w:t>
      </w:r>
      <w:r w:rsidRPr="00B910B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pacing w:val="-6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pacing w:val="-6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os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2FD4E308" w14:textId="77777777" w:rsidR="00D001F2" w:rsidRPr="00B910B1" w:rsidRDefault="00B910B1">
      <w:pPr>
        <w:spacing w:before="4"/>
        <w:ind w:left="2040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Fu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F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Ai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a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B910B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B910B1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</w:p>
    <w:p w14:paraId="151682C6" w14:textId="77777777" w:rsidR="00D001F2" w:rsidRPr="00B910B1" w:rsidRDefault="00B910B1">
      <w:pPr>
        <w:spacing w:before="56"/>
        <w:ind w:left="2040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200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B910B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B910B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20</w:t>
      </w:r>
      <w:r w:rsidRPr="00B910B1">
        <w:rPr>
          <w:rFonts w:asciiTheme="minorHAnsi" w:eastAsia="Arial" w:hAnsiTheme="minorHAnsi" w:cstheme="minorHAnsi"/>
          <w:b/>
          <w:spacing w:val="-8"/>
          <w:sz w:val="22"/>
          <w:szCs w:val="22"/>
        </w:rPr>
        <w:t>0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7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</w:t>
      </w:r>
      <w:r w:rsidRPr="00B910B1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pacing w:val="-8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b/>
          <w:spacing w:val="-4"/>
          <w:sz w:val="22"/>
          <w:szCs w:val="22"/>
        </w:rPr>
        <w:t>m</w:t>
      </w:r>
      <w:r w:rsidRPr="00B910B1">
        <w:rPr>
          <w:rFonts w:asciiTheme="minorHAnsi" w:eastAsia="Arial" w:hAnsiTheme="minorHAnsi" w:cstheme="minorHAnsi"/>
          <w:b/>
          <w:spacing w:val="-6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b/>
          <w:spacing w:val="-4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B910B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pacing w:val="-6"/>
          <w:sz w:val="22"/>
          <w:szCs w:val="22"/>
        </w:rPr>
        <w:t>H</w:t>
      </w:r>
      <w:r w:rsidRPr="00B910B1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g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B910B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b/>
          <w:spacing w:val="-6"/>
          <w:sz w:val="22"/>
          <w:szCs w:val="22"/>
        </w:rPr>
        <w:t>S</w:t>
      </w:r>
      <w:r w:rsidRPr="00B910B1">
        <w:rPr>
          <w:rFonts w:asciiTheme="minorHAnsi" w:eastAsia="Arial" w:hAnsiTheme="minorHAnsi" w:cstheme="minorHAnsi"/>
          <w:b/>
          <w:spacing w:val="-5"/>
          <w:sz w:val="22"/>
          <w:szCs w:val="22"/>
        </w:rPr>
        <w:t>cho</w:t>
      </w:r>
      <w:r w:rsidRPr="00B910B1">
        <w:rPr>
          <w:rFonts w:asciiTheme="minorHAnsi" w:eastAsia="Arial" w:hAnsiTheme="minorHAnsi" w:cstheme="minorHAnsi"/>
          <w:b/>
          <w:spacing w:val="-8"/>
          <w:sz w:val="22"/>
          <w:szCs w:val="22"/>
        </w:rPr>
        <w:t>o</w:t>
      </w:r>
      <w:r w:rsidRPr="00B910B1">
        <w:rPr>
          <w:rFonts w:asciiTheme="minorHAnsi" w:eastAsia="Arial" w:hAnsiTheme="minorHAnsi" w:cstheme="minorHAnsi"/>
          <w:b/>
          <w:sz w:val="22"/>
          <w:szCs w:val="22"/>
        </w:rPr>
        <w:t>l</w:t>
      </w:r>
    </w:p>
    <w:p w14:paraId="1BA3A9BE" w14:textId="77777777" w:rsidR="00D001F2" w:rsidRPr="00B910B1" w:rsidRDefault="00B910B1">
      <w:pPr>
        <w:spacing w:before="62"/>
        <w:ind w:left="2166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eastAsia="Arial" w:hAnsiTheme="minorHAnsi" w:cstheme="minorHAnsi"/>
          <w:spacing w:val="-1"/>
          <w:sz w:val="22"/>
          <w:szCs w:val="22"/>
        </w:rPr>
        <w:t>NCE</w:t>
      </w:r>
      <w:r w:rsidRPr="00B910B1">
        <w:rPr>
          <w:rFonts w:asciiTheme="minorHAnsi" w:eastAsia="Arial" w:hAnsiTheme="minorHAnsi" w:cstheme="minorHAnsi"/>
          <w:sz w:val="22"/>
          <w:szCs w:val="22"/>
        </w:rPr>
        <w:t>A L</w:t>
      </w:r>
      <w:r w:rsidRPr="00B910B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910B1">
        <w:rPr>
          <w:rFonts w:asciiTheme="minorHAnsi" w:eastAsia="Arial" w:hAnsiTheme="minorHAnsi" w:cstheme="minorHAnsi"/>
          <w:sz w:val="22"/>
          <w:szCs w:val="22"/>
        </w:rPr>
        <w:t xml:space="preserve">el </w:t>
      </w:r>
      <w:r w:rsidRPr="00B910B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z w:val="22"/>
          <w:szCs w:val="22"/>
        </w:rPr>
        <w:t>- L</w:t>
      </w:r>
      <w:r w:rsidRPr="00B910B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910B1">
        <w:rPr>
          <w:rFonts w:asciiTheme="minorHAnsi" w:eastAsia="Arial" w:hAnsiTheme="minorHAnsi" w:cstheme="minorHAnsi"/>
          <w:sz w:val="22"/>
          <w:szCs w:val="22"/>
        </w:rPr>
        <w:t>el 2</w:t>
      </w:r>
    </w:p>
    <w:p w14:paraId="70B3A042" w14:textId="77777777" w:rsidR="00D001F2" w:rsidRPr="00B910B1" w:rsidRDefault="00B910B1">
      <w:pPr>
        <w:spacing w:before="1" w:line="240" w:lineRule="exact"/>
        <w:ind w:left="2040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B910B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B910B1">
        <w:rPr>
          <w:rFonts w:asciiTheme="minorHAnsi" w:eastAsia="Arial" w:hAnsiTheme="minorHAnsi" w:cstheme="minorHAnsi"/>
          <w:position w:val="-1"/>
          <w:sz w:val="22"/>
          <w:szCs w:val="22"/>
        </w:rPr>
        <w:t>sh,</w:t>
      </w:r>
      <w:r w:rsidRPr="00B910B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M</w:t>
      </w:r>
      <w:r w:rsidRPr="00B910B1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aths, </w:t>
      </w:r>
      <w:r w:rsidRPr="00B910B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B910B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B910B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PE</w:t>
      </w:r>
    </w:p>
    <w:p w14:paraId="3617F3B2" w14:textId="77777777" w:rsidR="00D001F2" w:rsidRPr="00B910B1" w:rsidRDefault="00D001F2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4FECC6E9" w14:textId="77777777" w:rsidR="00D001F2" w:rsidRPr="00B910B1" w:rsidRDefault="00D001F2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D001F2" w:rsidRPr="00B910B1">
          <w:pgSz w:w="11920" w:h="16840"/>
          <w:pgMar w:top="940" w:right="900" w:bottom="280" w:left="1680" w:header="720" w:footer="720" w:gutter="0"/>
          <w:cols w:space="720"/>
        </w:sectPr>
      </w:pPr>
    </w:p>
    <w:p w14:paraId="4997AAEA" w14:textId="77777777" w:rsidR="00D001F2" w:rsidRPr="00B910B1" w:rsidRDefault="00B910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B910B1">
        <w:rPr>
          <w:rFonts w:asciiTheme="minorHAnsi" w:hAnsiTheme="minorHAnsi" w:cstheme="minorHAnsi"/>
          <w:sz w:val="22"/>
          <w:szCs w:val="22"/>
        </w:rPr>
        <w:pict w14:anchorId="17E466C2">
          <v:group id="_x0000_s1026" style="position:absolute;margin-left:180.45pt;margin-top:35.7pt;width:.6pt;height:685.3pt;z-index:-251657728;mso-position-horizontal-relative:page;mso-position-vertical-relative:page" coordorigin="3609,714" coordsize="12,13706">
            <v:shape id="_x0000_s1031" style="position:absolute;left:3615;top:720;width:0;height:852" coordorigin="3615,720" coordsize="0,852" path="m3615,720r,852e" filled="f" strokeweight=".58pt">
              <v:path arrowok="t"/>
            </v:shape>
            <v:shape id="_x0000_s1030" style="position:absolute;left:3615;top:1572;width:0;height:7405" coordorigin="3615,1572" coordsize="0,7405" path="m3615,1572r,7405e" filled="f" strokeweight=".58pt">
              <v:path arrowok="t"/>
            </v:shape>
            <v:shape id="_x0000_s1029" style="position:absolute;left:3615;top:8977;width:0;height:850" coordorigin="3615,8977" coordsize="0,850" path="m3615,8977r,850e" filled="f" strokeweight=".58pt">
              <v:path arrowok="t"/>
            </v:shape>
            <v:shape id="_x0000_s1028" style="position:absolute;left:3615;top:9827;width:0;height:3776" coordorigin="3615,9827" coordsize="0,3776" path="m3615,9827r,3776e" filled="f" strokeweight=".58pt">
              <v:path arrowok="t"/>
            </v:shape>
            <v:shape id="_x0000_s1027" style="position:absolute;left:3615;top:13603;width:0;height:811" coordorigin="3615,13603" coordsize="0,811" path="m3615,13603r,811e" filled="f" strokeweight=".58pt">
              <v:path arrowok="t"/>
            </v:shape>
            <w10:wrap anchorx="page" anchory="page"/>
          </v:group>
        </w:pict>
      </w:r>
    </w:p>
    <w:p w14:paraId="5A84BDC8" w14:textId="77777777" w:rsidR="00D001F2" w:rsidRPr="00B910B1" w:rsidRDefault="00D001F2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31717547" w14:textId="77777777" w:rsidR="00D001F2" w:rsidRPr="00B910B1" w:rsidRDefault="00B910B1">
      <w:pPr>
        <w:ind w:left="2040" w:right="-53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910B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910B1">
        <w:rPr>
          <w:rFonts w:asciiTheme="minorHAnsi" w:eastAsia="Arial" w:hAnsiTheme="minorHAnsi" w:cstheme="minorHAnsi"/>
          <w:sz w:val="22"/>
          <w:szCs w:val="22"/>
        </w:rPr>
        <w:t>ces</w:t>
      </w:r>
      <w:r w:rsidRPr="00B910B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910B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910B1">
        <w:rPr>
          <w:rFonts w:asciiTheme="minorHAnsi" w:eastAsia="Arial" w:hAnsiTheme="minorHAnsi" w:cstheme="minorHAnsi"/>
          <w:sz w:val="22"/>
          <w:szCs w:val="22"/>
        </w:rPr>
        <w:t>l be</w:t>
      </w:r>
      <w:r w:rsidRPr="00B910B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z w:val="22"/>
          <w:szCs w:val="22"/>
        </w:rPr>
        <w:t>pro</w:t>
      </w:r>
      <w:r w:rsidRPr="00B910B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910B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910B1">
        <w:rPr>
          <w:rFonts w:asciiTheme="minorHAnsi" w:eastAsia="Arial" w:hAnsiTheme="minorHAnsi" w:cstheme="minorHAnsi"/>
          <w:sz w:val="22"/>
          <w:szCs w:val="22"/>
        </w:rPr>
        <w:t>d</w:t>
      </w:r>
      <w:r w:rsidRPr="00B910B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d on</w:t>
      </w:r>
      <w:r w:rsidRPr="00B910B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910B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B910B1">
        <w:rPr>
          <w:rFonts w:asciiTheme="minorHAnsi" w:eastAsia="Arial" w:hAnsiTheme="minorHAnsi" w:cstheme="minorHAnsi"/>
          <w:sz w:val="22"/>
          <w:szCs w:val="22"/>
        </w:rPr>
        <w:t>u</w:t>
      </w:r>
      <w:r w:rsidRPr="00B910B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z w:val="22"/>
          <w:szCs w:val="22"/>
        </w:rPr>
        <w:t>st</w:t>
      </w:r>
    </w:p>
    <w:p w14:paraId="68ACF38A" w14:textId="77777777" w:rsidR="00D001F2" w:rsidRPr="00B910B1" w:rsidRDefault="00B910B1">
      <w:pPr>
        <w:spacing w:before="9"/>
        <w:rPr>
          <w:rFonts w:asciiTheme="minorHAnsi" w:eastAsia="Arial" w:hAnsiTheme="minorHAnsi" w:cstheme="minorHAnsi"/>
          <w:sz w:val="22"/>
          <w:szCs w:val="22"/>
        </w:rPr>
      </w:pPr>
      <w:r w:rsidRPr="00B910B1">
        <w:rPr>
          <w:rFonts w:asciiTheme="minorHAnsi" w:hAnsiTheme="minorHAnsi" w:cstheme="minorHAnsi"/>
          <w:sz w:val="22"/>
          <w:szCs w:val="22"/>
        </w:rPr>
        <w:br w:type="column"/>
      </w:r>
      <w:r w:rsidRPr="00B910B1">
        <w:rPr>
          <w:rFonts w:asciiTheme="minorHAnsi" w:eastAsia="Arial" w:hAnsiTheme="minorHAnsi" w:cstheme="minorHAnsi"/>
          <w:spacing w:val="-6"/>
          <w:w w:val="107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4"/>
          <w:w w:val="119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4"/>
          <w:w w:val="140"/>
          <w:sz w:val="22"/>
          <w:szCs w:val="22"/>
        </w:rPr>
        <w:t>f</w:t>
      </w:r>
      <w:r w:rsidRPr="00B910B1">
        <w:rPr>
          <w:rFonts w:asciiTheme="minorHAnsi" w:eastAsia="Arial" w:hAnsiTheme="minorHAnsi" w:cstheme="minorHAnsi"/>
          <w:spacing w:val="-4"/>
          <w:w w:val="119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spacing w:val="-5"/>
          <w:w w:val="132"/>
          <w:sz w:val="22"/>
          <w:szCs w:val="22"/>
        </w:rPr>
        <w:t>r</w:t>
      </w:r>
      <w:r w:rsidRPr="00B910B1">
        <w:rPr>
          <w:rFonts w:asciiTheme="minorHAnsi" w:eastAsia="Arial" w:hAnsiTheme="minorHAnsi" w:cstheme="minorHAnsi"/>
          <w:spacing w:val="-4"/>
          <w:w w:val="119"/>
          <w:sz w:val="22"/>
          <w:szCs w:val="22"/>
        </w:rPr>
        <w:t>en</w:t>
      </w:r>
      <w:r w:rsidRPr="00B910B1">
        <w:rPr>
          <w:rFonts w:asciiTheme="minorHAnsi" w:eastAsia="Arial" w:hAnsiTheme="minorHAnsi" w:cstheme="minorHAnsi"/>
          <w:spacing w:val="-4"/>
          <w:w w:val="133"/>
          <w:sz w:val="22"/>
          <w:szCs w:val="22"/>
        </w:rPr>
        <w:t>c</w:t>
      </w:r>
      <w:r w:rsidRPr="00B910B1">
        <w:rPr>
          <w:rFonts w:asciiTheme="minorHAnsi" w:eastAsia="Arial" w:hAnsiTheme="minorHAnsi" w:cstheme="minorHAnsi"/>
          <w:spacing w:val="-4"/>
          <w:w w:val="119"/>
          <w:sz w:val="22"/>
          <w:szCs w:val="22"/>
        </w:rPr>
        <w:t>e</w:t>
      </w:r>
      <w:r w:rsidRPr="00B910B1">
        <w:rPr>
          <w:rFonts w:asciiTheme="minorHAnsi" w:eastAsia="Arial" w:hAnsiTheme="minorHAnsi" w:cstheme="minorHAnsi"/>
          <w:w w:val="121"/>
          <w:sz w:val="22"/>
          <w:szCs w:val="22"/>
        </w:rPr>
        <w:t>s</w:t>
      </w:r>
    </w:p>
    <w:sectPr w:rsidR="00D001F2" w:rsidRPr="00B910B1">
      <w:type w:val="continuous"/>
      <w:pgSz w:w="11920" w:h="16840"/>
      <w:pgMar w:top="720" w:right="900" w:bottom="280" w:left="1680" w:header="720" w:footer="720" w:gutter="0"/>
      <w:cols w:num="2" w:space="720" w:equalWidth="0">
        <w:col w:w="5844" w:space="1251"/>
        <w:col w:w="224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D3013"/>
    <w:multiLevelType w:val="multilevel"/>
    <w:tmpl w:val="13E0C05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1F2"/>
    <w:rsid w:val="00B910B1"/>
    <w:rsid w:val="00D0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297FFAD4"/>
  <w15:docId w15:val="{4AA4AB5A-9222-4F2E-92E1-16CDCBC8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910B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10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ny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2637</Characters>
  <Application>Microsoft Office Word</Application>
  <DocSecurity>0</DocSecurity>
  <Lines>21</Lines>
  <Paragraphs>6</Paragraphs>
  <ScaleCrop>false</ScaleCrop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2021-06-14T14:40:00Z</dcterms:created>
  <dcterms:modified xsi:type="dcterms:W3CDTF">2021-06-14T14:41:00Z</dcterms:modified>
</cp:coreProperties>
</file>